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8"/>
        <w:ind w:left="322"/>
      </w:pPr>
      <w:r>
        <w:pict>
          <v:shape type="#_x0000_t75" style="width:380.75pt;height:170.3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32"/>
          <w:szCs w:val="32"/>
        </w:rPr>
        <w:jc w:val="left"/>
        <w:spacing w:lineRule="exact" w:line="360"/>
        <w:ind w:left="322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DIRE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CIÓN</w:t>
      </w:r>
      <w:r>
        <w:rPr>
          <w:rFonts w:cs="Calibri" w:hAnsi="Calibri" w:eastAsia="Calibri" w:ascii="Calibri"/>
          <w:b/>
          <w:spacing w:val="-14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DE</w:t>
      </w:r>
      <w:r>
        <w:rPr>
          <w:rFonts w:cs="Calibri" w:hAnsi="Calibri" w:eastAsia="Calibri" w:ascii="Calibri"/>
          <w:b/>
          <w:spacing w:val="-4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RET</w:t>
      </w:r>
      <w:r>
        <w:rPr>
          <w:rFonts w:cs="Calibri" w:hAnsi="Calibri" w:eastAsia="Calibri" w:ascii="Calibri"/>
          <w:b/>
          <w:spacing w:val="2"/>
          <w:w w:val="100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RÍA</w:t>
      </w:r>
      <w:r>
        <w:rPr>
          <w:rFonts w:cs="Calibri" w:hAnsi="Calibri" w:eastAsia="Calibri" w:ascii="Calibri"/>
          <w:b/>
          <w:spacing w:val="-16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GE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ER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L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901" w:hRule="exact"/>
        </w:trPr>
        <w:tc>
          <w:tcPr>
            <w:tcW w:w="5639" w:type="dxa"/>
            <w:tcBorders>
              <w:top w:val="nil" w:sz="6" w:space="0" w:color="auto"/>
              <w:left w:val="nil" w:sz="6" w:space="0" w:color="auto"/>
              <w:bottom w:val="single" w:sz="18" w:space="0" w:color="808080"/>
              <w:right w:val="single" w:sz="18" w:space="0" w:color="808080"/>
            </w:tcBorders>
          </w:tcPr>
          <w:p>
            <w:pPr>
              <w:rPr>
                <w:sz w:val="12"/>
                <w:szCs w:val="12"/>
              </w:rPr>
              <w:jc w:val="left"/>
              <w:spacing w:before="9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left"/>
              <w:ind w:left="216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NFO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ME</w:t>
            </w:r>
            <w:r>
              <w:rPr>
                <w:rFonts w:cs="Calibri" w:hAnsi="Calibri" w:eastAsia="Calibri" w:ascii="Calibri"/>
                <w:b/>
                <w:spacing w:val="-12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DE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GE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S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ÓN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</w:tc>
        <w:tc>
          <w:tcPr>
            <w:tcW w:w="3735" w:type="dxa"/>
            <w:gridSpan w:val="2"/>
            <w:tcBorders>
              <w:top w:val="nil" w:sz="6" w:space="0" w:color="auto"/>
              <w:left w:val="single" w:sz="18" w:space="0" w:color="808080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36"/>
                <w:szCs w:val="36"/>
              </w:rPr>
              <w:jc w:val="left"/>
              <w:ind w:left="193"/>
            </w:pPr>
            <w:r>
              <w:rPr>
                <w:rFonts w:cs="Arial" w:hAnsi="Arial" w:eastAsia="Arial" w:ascii="Arial"/>
                <w:color w:val="808080"/>
                <w:spacing w:val="0"/>
                <w:w w:val="100"/>
                <w:sz w:val="36"/>
                <w:szCs w:val="36"/>
              </w:rPr>
              <w:t>A</w:t>
            </w:r>
            <w:r>
              <w:rPr>
                <w:rFonts w:cs="Arial" w:hAnsi="Arial" w:eastAsia="Arial" w:ascii="Arial"/>
                <w:color w:val="808080"/>
                <w:spacing w:val="-1"/>
                <w:w w:val="100"/>
                <w:sz w:val="36"/>
                <w:szCs w:val="36"/>
              </w:rPr>
              <w:t>ñ</w:t>
            </w:r>
            <w:r>
              <w:rPr>
                <w:rFonts w:cs="Arial" w:hAnsi="Arial" w:eastAsia="Arial" w:ascii="Arial"/>
                <w:color w:val="808080"/>
                <w:spacing w:val="0"/>
                <w:w w:val="100"/>
                <w:sz w:val="36"/>
                <w:szCs w:val="36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36"/>
                <w:szCs w:val="36"/>
              </w:rPr>
            </w:r>
          </w:p>
          <w:p>
            <w:pPr>
              <w:rPr>
                <w:rFonts w:cs="Arial" w:hAnsi="Arial" w:eastAsia="Arial" w:ascii="Arial"/>
                <w:sz w:val="56"/>
                <w:szCs w:val="56"/>
              </w:rPr>
              <w:jc w:val="left"/>
              <w:spacing w:before="65"/>
              <w:ind w:left="193"/>
            </w:pPr>
            <w:r>
              <w:rPr>
                <w:rFonts w:cs="Arial" w:hAnsi="Arial" w:eastAsia="Arial" w:ascii="Arial"/>
                <w:color w:val="004F9F"/>
                <w:spacing w:val="1"/>
                <w:w w:val="100"/>
                <w:sz w:val="56"/>
                <w:szCs w:val="56"/>
              </w:rPr>
              <w:t>20</w:t>
            </w:r>
            <w:r>
              <w:rPr>
                <w:rFonts w:cs="Arial" w:hAnsi="Arial" w:eastAsia="Arial" w:ascii="Arial"/>
                <w:color w:val="004F9F"/>
                <w:spacing w:val="2"/>
                <w:w w:val="100"/>
                <w:sz w:val="56"/>
                <w:szCs w:val="56"/>
              </w:rPr>
              <w:t>2</w:t>
            </w:r>
            <w:r>
              <w:rPr>
                <w:rFonts w:cs="Arial" w:hAnsi="Arial" w:eastAsia="Arial" w:ascii="Arial"/>
                <w:color w:val="004F9F"/>
                <w:spacing w:val="0"/>
                <w:w w:val="100"/>
                <w:sz w:val="56"/>
                <w:szCs w:val="56"/>
              </w:rPr>
              <w:t>4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56"/>
                <w:szCs w:val="56"/>
              </w:rPr>
            </w:r>
          </w:p>
        </w:tc>
      </w:tr>
      <w:tr>
        <w:trPr>
          <w:trHeight w:val="2247" w:hRule="exact"/>
        </w:trPr>
        <w:tc>
          <w:tcPr>
            <w:tcW w:w="6601" w:type="dxa"/>
            <w:gridSpan w:val="2"/>
            <w:tcBorders>
              <w:top w:val="single" w:sz="18" w:space="0" w:color="80808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lineRule="auto" w:line="275"/>
              <w:ind w:left="216" w:right="185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4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Arial" w:hAnsi="Arial" w:eastAsia="Arial" w:ascii="Arial"/>
                <w:spacing w:val="4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Arial" w:hAnsi="Arial" w:eastAsia="Arial" w:ascii="Arial"/>
                <w:spacing w:val="3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ón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aría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eral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Arial" w:hAnsi="Arial" w:eastAsia="Arial" w:ascii="Arial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argo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Reg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tro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7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9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32"/>
                <w:szCs w:val="32"/>
              </w:rPr>
              <w:jc w:val="left"/>
              <w:ind w:left="211"/>
            </w:pPr>
            <w:r>
              <w:rPr>
                <w:rFonts w:cs="Arial" w:hAnsi="Arial" w:eastAsia="Arial" w:ascii="Arial"/>
                <w:spacing w:val="0"/>
                <w:w w:val="100"/>
                <w:sz w:val="32"/>
                <w:szCs w:val="32"/>
              </w:rPr>
              <w:t>Ver</w:t>
            </w:r>
            <w:r>
              <w:rPr>
                <w:rFonts w:cs="Arial" w:hAnsi="Arial" w:eastAsia="Arial" w:ascii="Arial"/>
                <w:spacing w:val="1"/>
                <w:w w:val="100"/>
                <w:sz w:val="32"/>
                <w:szCs w:val="3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32"/>
                <w:szCs w:val="3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32"/>
                <w:szCs w:val="32"/>
              </w:rPr>
              <w:t>ón</w:t>
            </w:r>
            <w:r>
              <w:rPr>
                <w:rFonts w:cs="Arial" w:hAnsi="Arial" w:eastAsia="Arial" w:ascii="Arial"/>
                <w:spacing w:val="-11"/>
                <w:w w:val="100"/>
                <w:sz w:val="32"/>
                <w:szCs w:val="3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32"/>
                <w:szCs w:val="32"/>
              </w:rPr>
              <w:t>0.0</w:t>
            </w:r>
            <w:r>
              <w:rPr>
                <w:rFonts w:cs="Arial" w:hAnsi="Arial" w:eastAsia="Arial" w:ascii="Arial"/>
                <w:spacing w:val="0"/>
                <w:w w:val="100"/>
                <w:sz w:val="32"/>
                <w:szCs w:val="32"/>
              </w:rPr>
            </w:r>
          </w:p>
        </w:tc>
      </w:tr>
    </w:tbl>
    <w:p>
      <w:pPr>
        <w:rPr>
          <w:rFonts w:cs="Calibri" w:hAnsi="Calibri" w:eastAsia="Calibri" w:ascii="Calibri"/>
          <w:sz w:val="28"/>
          <w:szCs w:val="28"/>
        </w:rPr>
        <w:jc w:val="left"/>
        <w:ind w:left="2485"/>
      </w:pP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MA</w:t>
      </w:r>
      <w:r>
        <w:rPr>
          <w:rFonts w:cs="Calibri" w:hAnsi="Calibri" w:eastAsia="Calibri" w:ascii="Calibri"/>
          <w:b/>
          <w:color w:val="004F9F"/>
          <w:spacing w:val="-2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color w:val="004F9F"/>
          <w:spacing w:val="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DE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APR</w:t>
      </w:r>
      <w:r>
        <w:rPr>
          <w:rFonts w:cs="Calibri" w:hAnsi="Calibri" w:eastAsia="Calibri" w:ascii="Calibri"/>
          <w:b/>
          <w:color w:val="004F9F"/>
          <w:spacing w:val="-3"/>
          <w:w w:val="100"/>
          <w:sz w:val="28"/>
          <w:szCs w:val="28"/>
        </w:rPr>
        <w:t>O</w:t>
      </w:r>
      <w:r>
        <w:rPr>
          <w:rFonts w:cs="Calibri" w:hAnsi="Calibri" w:eastAsia="Calibri" w:ascii="Calibri"/>
          <w:b/>
          <w:color w:val="004F9F"/>
          <w:spacing w:val="1"/>
          <w:w w:val="100"/>
          <w:sz w:val="28"/>
          <w:szCs w:val="28"/>
        </w:rPr>
        <w:t>B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color w:val="004F9F"/>
          <w:spacing w:val="-2"/>
          <w:w w:val="100"/>
          <w:sz w:val="28"/>
          <w:szCs w:val="28"/>
        </w:rPr>
        <w:t>C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IÓN</w:t>
      </w:r>
      <w:r>
        <w:rPr>
          <w:rFonts w:cs="Calibri" w:hAnsi="Calibri" w:eastAsia="Calibri" w:ascii="Calibri"/>
          <w:b/>
          <w:color w:val="004F9F"/>
          <w:spacing w:val="-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DOCU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ENT</w:t>
      </w:r>
      <w:r>
        <w:rPr>
          <w:rFonts w:cs="Calibri" w:hAnsi="Calibri" w:eastAsia="Calibri" w:ascii="Calibri"/>
          <w:b/>
          <w:color w:val="004F9F"/>
          <w:spacing w:val="-2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8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60" w:hRule="exact"/>
        </w:trPr>
        <w:tc>
          <w:tcPr>
            <w:tcW w:w="158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  <w:shd w:val="clear" w:color="auto" w:fill="004F9F"/>
          </w:tcPr>
          <w:p/>
        </w:tc>
        <w:tc>
          <w:tcPr>
            <w:tcW w:w="156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409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241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904" w:right="907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182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618" w:right="615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</w:p>
        </w:tc>
      </w:tr>
      <w:tr>
        <w:trPr>
          <w:trHeight w:val="298" w:hRule="exact"/>
        </w:trPr>
        <w:tc>
          <w:tcPr>
            <w:tcW w:w="1587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  <w:shd w:val="clear" w:color="auto" w:fill="004F9F"/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251"/>
            </w:pP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Apr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364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Estefan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2415" w:type="dxa"/>
            <w:vMerge w:val="restart"/>
            <w:tcBorders>
              <w:top w:val="single" w:sz="5" w:space="0" w:color="808080"/>
              <w:left w:val="single" w:sz="5" w:space="0" w:color="808080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130" w:right="134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cre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19"/>
              <w:ind w:left="810" w:right="81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General</w:t>
            </w:r>
          </w:p>
        </w:tc>
        <w:tc>
          <w:tcPr>
            <w:tcW w:w="1829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</w:tcPr>
          <w:p/>
        </w:tc>
      </w:tr>
      <w:tr>
        <w:trPr>
          <w:trHeight w:val="452" w:hRule="exact"/>
        </w:trPr>
        <w:tc>
          <w:tcPr>
            <w:tcW w:w="1587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  <w:shd w:val="clear" w:color="auto" w:fill="004F9F"/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160"/>
            </w:pP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ad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53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2415" w:type="dxa"/>
            <w:vMerge w:val=""/>
            <w:tcBorders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/>
        </w:tc>
        <w:tc>
          <w:tcPr>
            <w:tcW w:w="1829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/>
        </w:tc>
      </w:tr>
      <w:tr>
        <w:trPr>
          <w:trHeight w:val="298" w:hRule="exact"/>
        </w:trPr>
        <w:tc>
          <w:tcPr>
            <w:tcW w:w="1587" w:type="dxa"/>
            <w:vMerge w:val="restart"/>
            <w:tcBorders>
              <w:top w:val="single" w:sz="5" w:space="0" w:color="808080"/>
              <w:left w:val="single" w:sz="5" w:space="0" w:color="808080"/>
              <w:right w:val="single" w:sz="5" w:space="0" w:color="808080"/>
            </w:tcBorders>
            <w:shd w:val="clear" w:color="auto" w:fill="004F9F"/>
          </w:tcPr>
          <w:p>
            <w:pPr>
              <w:rPr>
                <w:sz w:val="13"/>
                <w:szCs w:val="13"/>
              </w:rPr>
              <w:jc w:val="left"/>
              <w:spacing w:before="8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38"/>
            </w:pP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color w:val="FFFFFF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388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sé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</w:p>
        </w:tc>
        <w:tc>
          <w:tcPr>
            <w:tcW w:w="2415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544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Especialista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</w:p>
        </w:tc>
        <w:tc>
          <w:tcPr>
            <w:tcW w:w="1829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</w:tcPr>
          <w:p/>
        </w:tc>
      </w:tr>
      <w:tr>
        <w:trPr>
          <w:trHeight w:val="451" w:hRule="exact"/>
        </w:trPr>
        <w:tc>
          <w:tcPr>
            <w:tcW w:w="1587" w:type="dxa"/>
            <w:vMerge w:val=""/>
            <w:tcBorders>
              <w:left w:val="single" w:sz="5" w:space="0" w:color="808080"/>
              <w:bottom w:val="single" w:sz="5" w:space="0" w:color="808080"/>
              <w:right w:val="single" w:sz="5" w:space="0" w:color="808080"/>
            </w:tcBorders>
            <w:shd w:val="clear" w:color="auto" w:fill="004F9F"/>
          </w:tcPr>
          <w:p/>
        </w:tc>
        <w:tc>
          <w:tcPr>
            <w:tcW w:w="1565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376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aramillo</w:t>
            </w:r>
          </w:p>
        </w:tc>
        <w:tc>
          <w:tcPr>
            <w:tcW w:w="2415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371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Secretaría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</w:p>
        </w:tc>
        <w:tc>
          <w:tcPr>
            <w:tcW w:w="1829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/>
        </w:tc>
      </w:tr>
    </w:tbl>
    <w:p>
      <w:pPr>
        <w:rPr>
          <w:sz w:val="17"/>
          <w:szCs w:val="17"/>
        </w:rPr>
        <w:jc w:val="left"/>
        <w:spacing w:before="2" w:lineRule="exact" w:line="160"/>
        <w:sectPr>
          <w:pgSz w:w="11920" w:h="16840"/>
          <w:pgMar w:top="1300" w:bottom="280" w:left="1380" w:right="940"/>
        </w:sectPr>
      </w:pPr>
      <w:r>
        <w:rPr>
          <w:sz w:val="17"/>
          <w:szCs w:val="17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ind w:left="322" w:right="-44"/>
      </w:pP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erec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reserv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s.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25"/>
        <w:sectPr>
          <w:type w:val="continuous"/>
          <w:pgSz w:w="11920" w:h="16840"/>
          <w:pgMar w:top="1300" w:bottom="280" w:left="1380" w:right="940"/>
          <w:cols w:num="2" w:equalWidth="off">
            <w:col w:w="2326" w:space="831"/>
            <w:col w:w="6443"/>
          </w:cols>
        </w:sectPr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©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2025.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es.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pict>
          <v:group style="position:absolute;margin-left:39.3pt;margin-top:635.4pt;width:546.35pt;height:172.05pt;mso-position-horizontal-relative:page;mso-position-vertical-relative:page;z-index:-669" coordorigin="786,12708" coordsize="10927,3441">
            <v:shape style="position:absolute;left:796;top:15699;width:10907;height:440" coordorigin="796,15699" coordsize="10907,440" path="m796,16139l11703,16139,11703,15699,796,15699,796,16139xe" filled="t" fillcolor="#054E9F" stroked="f">
              <v:path arrowok="t"/>
              <v:fill/>
            </v:shape>
            <v:shape type="#_x0000_t75" style="position:absolute;left:10243;top:15792;width:975;height:211">
              <v:imagedata o:title="" r:id="rId5"/>
            </v:shape>
            <v:shape type="#_x0000_t75" style="position:absolute;left:7866;top:12708;width:3840;height:3000">
              <v:imagedata o:title="" r:id="rId6"/>
            </v:shape>
            <w10:wrap type="none"/>
          </v:group>
        </w:pict>
      </w: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16"/>
          <w:szCs w:val="16"/>
        </w:rPr>
        <w:jc w:val="both"/>
        <w:spacing w:before="25" w:lineRule="auto" w:line="258"/>
        <w:ind w:left="322" w:right="305"/>
      </w:pP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rese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3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3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ú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e,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rc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v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3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en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ema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rec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ó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3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rm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ó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4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en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q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</w:t>
      </w:r>
      <w:r>
        <w:rPr>
          <w:rFonts w:cs="Calibri" w:hAnsi="Calibri" w:eastAsia="Calibri" w:ascii="Calibri"/>
          <w:i/>
          <w:spacing w:val="3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rma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y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q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9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(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ó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á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4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g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á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4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g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ó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q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)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revio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se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escr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3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es.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12"/>
        <w:ind w:left="4695" w:right="470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ind w:left="322"/>
        <w:sectPr>
          <w:type w:val="continuous"/>
          <w:pgSz w:w="11920" w:h="16840"/>
          <w:pgMar w:top="1300" w:bottom="280" w:left="1380" w:right="940"/>
        </w:sectPr>
      </w:pP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v.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ío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ma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z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37-271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y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-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V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illal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g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 </w:t>
      </w:r>
      <w:r>
        <w:rPr>
          <w:rFonts w:cs="Symbol" w:hAnsi="Symbol" w:eastAsia="Symbol" w:ascii="Symbol"/>
          <w:color w:val="FFFFFF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color w:val="FFFFFF"/>
          <w:spacing w:val="-4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Q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ito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 </w:t>
      </w:r>
      <w:r>
        <w:rPr>
          <w:rFonts w:cs="Symbol" w:hAnsi="Symbol" w:eastAsia="Symbol" w:ascii="Symbol"/>
          <w:color w:val="FFFFFF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color w:val="FFFFFF"/>
          <w:spacing w:val="-4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lf.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02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3829-900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 </w:t>
      </w:r>
      <w:r>
        <w:rPr>
          <w:rFonts w:cs="Symbol" w:hAnsi="Symbol" w:eastAsia="Symbol" w:ascii="Symbol"/>
          <w:color w:val="FFFFFF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color w:val="FFFFFF"/>
          <w:spacing w:val="-4"/>
          <w:w w:val="100"/>
          <w:sz w:val="18"/>
          <w:szCs w:val="18"/>
        </w:rPr>
        <w:t> </w:t>
      </w:r>
      <w:hyperlink r:id="rId7">
        <w:r>
          <w:rPr>
            <w:rFonts w:cs="Calibri" w:hAnsi="Calibri" w:eastAsia="Calibri" w:ascii="Calibri"/>
            <w:color w:val="FFFFFF"/>
            <w:spacing w:val="1"/>
            <w:w w:val="100"/>
            <w:sz w:val="18"/>
            <w:szCs w:val="18"/>
          </w:rPr>
          <w:t>w</w:t>
        </w:r>
        <w:r>
          <w:rPr>
            <w:rFonts w:cs="Calibri" w:hAnsi="Calibri" w:eastAsia="Calibri" w:ascii="Calibri"/>
            <w:color w:val="FFFFFF"/>
            <w:spacing w:val="1"/>
            <w:w w:val="100"/>
            <w:sz w:val="18"/>
            <w:szCs w:val="18"/>
          </w:rPr>
          <w:t>w</w:t>
        </w:r>
        <w:r>
          <w:rPr>
            <w:rFonts w:cs="Calibri" w:hAnsi="Calibri" w:eastAsia="Calibri" w:ascii="Calibri"/>
            <w:color w:val="FFFFFF"/>
            <w:spacing w:val="1"/>
            <w:w w:val="100"/>
            <w:sz w:val="18"/>
            <w:szCs w:val="18"/>
          </w:rPr>
          <w:t>w</w:t>
        </w:r>
        <w:r>
          <w:rPr>
            <w:rFonts w:cs="Calibri" w:hAnsi="Calibri" w:eastAsia="Calibri" w:ascii="Calibri"/>
            <w:color w:val="FFFFFF"/>
            <w:spacing w:val="0"/>
            <w:w w:val="100"/>
            <w:sz w:val="18"/>
            <w:szCs w:val="18"/>
          </w:rPr>
          <w:t>.ia</w:t>
        </w:r>
        <w:r>
          <w:rPr>
            <w:rFonts w:cs="Calibri" w:hAnsi="Calibri" w:eastAsia="Calibri" w:ascii="Calibri"/>
            <w:color w:val="FFFFFF"/>
            <w:spacing w:val="-1"/>
            <w:w w:val="100"/>
            <w:sz w:val="18"/>
            <w:szCs w:val="18"/>
          </w:rPr>
          <w:t>e</w:t>
        </w:r>
        <w:r>
          <w:rPr>
            <w:rFonts w:cs="Calibri" w:hAnsi="Calibri" w:eastAsia="Calibri" w:ascii="Calibri"/>
            <w:color w:val="FFFFFF"/>
            <w:spacing w:val="-1"/>
            <w:w w:val="100"/>
            <w:sz w:val="18"/>
            <w:szCs w:val="18"/>
          </w:rPr>
          <w:t>n</w:t>
        </w:r>
        <w:r>
          <w:rPr>
            <w:rFonts w:cs="Calibri" w:hAnsi="Calibri" w:eastAsia="Calibri" w:ascii="Calibri"/>
            <w:color w:val="FFFFFF"/>
            <w:spacing w:val="0"/>
            <w:w w:val="100"/>
            <w:sz w:val="18"/>
            <w:szCs w:val="18"/>
          </w:rPr>
          <w:t>.</w:t>
        </w:r>
        <w:r>
          <w:rPr>
            <w:rFonts w:cs="Calibri" w:hAnsi="Calibri" w:eastAsia="Calibri" w:ascii="Calibri"/>
            <w:color w:val="FFFFFF"/>
            <w:spacing w:val="-1"/>
            <w:w w:val="100"/>
            <w:sz w:val="18"/>
            <w:szCs w:val="18"/>
          </w:rPr>
          <w:t>e</w:t>
        </w:r>
        <w:r>
          <w:rPr>
            <w:rFonts w:cs="Calibri" w:hAnsi="Calibri" w:eastAsia="Calibri" w:ascii="Calibri"/>
            <w:color w:val="FFFFFF"/>
            <w:spacing w:val="-1"/>
            <w:w w:val="100"/>
            <w:sz w:val="18"/>
            <w:szCs w:val="18"/>
          </w:rPr>
          <w:t>d</w:t>
        </w:r>
        <w:r>
          <w:rPr>
            <w:rFonts w:cs="Calibri" w:hAnsi="Calibri" w:eastAsia="Calibri" w:ascii="Calibri"/>
            <w:color w:val="FFFFFF"/>
            <w:spacing w:val="-1"/>
            <w:w w:val="100"/>
            <w:sz w:val="18"/>
            <w:szCs w:val="18"/>
          </w:rPr>
          <w:t>u</w:t>
        </w:r>
        <w:r>
          <w:rPr>
            <w:rFonts w:cs="Calibri" w:hAnsi="Calibri" w:eastAsia="Calibri" w:ascii="Calibri"/>
            <w:color w:val="FFFFFF"/>
            <w:spacing w:val="0"/>
            <w:w w:val="100"/>
            <w:sz w:val="18"/>
            <w:szCs w:val="18"/>
          </w:rPr>
          <w:t>.</w:t>
        </w:r>
        <w:r>
          <w:rPr>
            <w:rFonts w:cs="Calibri" w:hAnsi="Calibri" w:eastAsia="Calibri" w:ascii="Calibri"/>
            <w:color w:val="FFFFFF"/>
            <w:spacing w:val="-1"/>
            <w:w w:val="100"/>
            <w:sz w:val="18"/>
            <w:szCs w:val="18"/>
          </w:rPr>
          <w:t>e</w:t>
        </w:r>
        <w:r>
          <w:rPr>
            <w:rFonts w:cs="Calibri" w:hAnsi="Calibri" w:eastAsia="Calibri" w:ascii="Calibri"/>
            <w:color w:val="FFFFFF"/>
            <w:spacing w:val="0"/>
            <w:w w:val="100"/>
            <w:sz w:val="18"/>
            <w:szCs w:val="18"/>
          </w:rPr>
          <w:t>c</w:t>
        </w:r>
      </w:hyperlink>
      <w:r>
        <w:rPr>
          <w:rFonts w:cs="Calibri" w:hAnsi="Calibri" w:eastAsia="Calibri" w:ascii="Calibri"/>
          <w:color w:val="FFFFFF"/>
          <w:spacing w:val="2"/>
          <w:w w:val="100"/>
          <w:sz w:val="18"/>
          <w:szCs w:val="18"/>
        </w:rPr>
        <w:t> </w:t>
      </w:r>
      <w:r>
        <w:rPr>
          <w:rFonts w:cs="Symbol" w:hAnsi="Symbol" w:eastAsia="Symbol" w:ascii="Symbol"/>
          <w:color w:val="FFFFFF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color w:val="FFFFFF"/>
          <w:spacing w:val="-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U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ive</w:t>
      </w:r>
      <w:r>
        <w:rPr>
          <w:rFonts w:cs="Calibri" w:hAnsi="Calibri" w:eastAsia="Calibri" w:ascii="Calibri"/>
          <w:color w:val="FFFFFF"/>
          <w:spacing w:val="2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color w:val="FFFFFF"/>
          <w:spacing w:val="2"/>
          <w:w w:val="100"/>
          <w:sz w:val="18"/>
          <w:szCs w:val="18"/>
        </w:rPr>
        <w:t>a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 Light" w:hAnsi="Calibri Light" w:eastAsia="Calibri Light" w:ascii="Calibri Light"/>
          <w:sz w:val="32"/>
          <w:szCs w:val="32"/>
        </w:rPr>
        <w:jc w:val="left"/>
        <w:spacing w:lineRule="exact" w:line="360"/>
        <w:ind w:left="102"/>
      </w:pPr>
      <w:r>
        <w:rPr>
          <w:rFonts w:cs="Calibri Light" w:hAnsi="Calibri Light" w:eastAsia="Calibri Light" w:ascii="Calibri Light"/>
          <w:color w:val="004F9F"/>
          <w:spacing w:val="2"/>
          <w:w w:val="100"/>
          <w:sz w:val="32"/>
          <w:szCs w:val="32"/>
        </w:rPr>
        <w:t>C</w:t>
      </w:r>
      <w:r>
        <w:rPr>
          <w:rFonts w:cs="Calibri Light" w:hAnsi="Calibri Light" w:eastAsia="Calibri Light" w:ascii="Calibri Light"/>
          <w:color w:val="004F9F"/>
          <w:spacing w:val="0"/>
          <w:w w:val="100"/>
          <w:sz w:val="32"/>
          <w:szCs w:val="32"/>
        </w:rPr>
        <w:t>ON</w:t>
      </w:r>
      <w:r>
        <w:rPr>
          <w:rFonts w:cs="Calibri Light" w:hAnsi="Calibri Light" w:eastAsia="Calibri Light" w:ascii="Calibri Light"/>
          <w:color w:val="004F9F"/>
          <w:spacing w:val="2"/>
          <w:w w:val="100"/>
          <w:sz w:val="32"/>
          <w:szCs w:val="32"/>
        </w:rPr>
        <w:t>T</w:t>
      </w:r>
      <w:r>
        <w:rPr>
          <w:rFonts w:cs="Calibri Light" w:hAnsi="Calibri Light" w:eastAsia="Calibri Light" w:ascii="Calibri Light"/>
          <w:color w:val="004F9F"/>
          <w:spacing w:val="0"/>
          <w:w w:val="100"/>
          <w:sz w:val="32"/>
          <w:szCs w:val="32"/>
        </w:rPr>
        <w:t>EN</w:t>
      </w:r>
      <w:r>
        <w:rPr>
          <w:rFonts w:cs="Calibri Light" w:hAnsi="Calibri Light" w:eastAsia="Calibri Light" w:ascii="Calibri Light"/>
          <w:color w:val="004F9F"/>
          <w:spacing w:val="1"/>
          <w:w w:val="100"/>
          <w:sz w:val="32"/>
          <w:szCs w:val="32"/>
        </w:rPr>
        <w:t>I</w:t>
      </w:r>
      <w:r>
        <w:rPr>
          <w:rFonts w:cs="Calibri Light" w:hAnsi="Calibri Light" w:eastAsia="Calibri Light" w:ascii="Calibri Light"/>
          <w:color w:val="004F9F"/>
          <w:spacing w:val="0"/>
          <w:w w:val="100"/>
          <w:sz w:val="32"/>
          <w:szCs w:val="32"/>
        </w:rPr>
        <w:t>DO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2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4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OBJE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uto" w:line="347"/>
        <w:ind w:left="102" w:right="61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¡E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!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b/>
          <w:spacing w:val="7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4"/>
        <w:ind w:left="102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7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2"/>
        <w:sectPr>
          <w:pgSz w:w="11920" w:h="16840"/>
          <w:pgMar w:top="1560" w:bottom="280" w:left="1600" w:right="1040"/>
        </w:sectPr>
      </w:pPr>
      <w:r>
        <w:rPr>
          <w:rFonts w:cs="Calibri" w:hAnsi="Calibri" w:eastAsia="Calibri" w:ascii="Calibri"/>
          <w:b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-3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 Light" w:hAnsi="Calibri Light" w:eastAsia="Calibri Light" w:ascii="Calibri Light"/>
          <w:sz w:val="32"/>
          <w:szCs w:val="32"/>
        </w:rPr>
        <w:jc w:val="both"/>
        <w:spacing w:before="32"/>
        <w:ind w:left="102" w:right="6961"/>
      </w:pP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A</w:t>
      </w:r>
      <w:r>
        <w:rPr>
          <w:rFonts w:cs="Calibri Light" w:hAnsi="Calibri Light" w:eastAsia="Calibri Light" w:ascii="Calibri Light"/>
          <w:color w:val="2E5395"/>
          <w:spacing w:val="3"/>
          <w:w w:val="100"/>
          <w:sz w:val="32"/>
          <w:szCs w:val="32"/>
        </w:rPr>
        <w:t>N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T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E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CEDE</w:t>
      </w:r>
      <w:r>
        <w:rPr>
          <w:rFonts w:cs="Calibri Light" w:hAnsi="Calibri Light" w:eastAsia="Calibri Light" w:ascii="Calibri Light"/>
          <w:color w:val="2E5395"/>
          <w:spacing w:val="3"/>
          <w:w w:val="100"/>
          <w:sz w:val="32"/>
          <w:szCs w:val="32"/>
        </w:rPr>
        <w:t>N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TES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32"/>
          <w:szCs w:val="32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276"/>
        <w:ind w:left="102" w:right="66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rcer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sejo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émico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Universi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Inves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émic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a;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259"/>
        <w:ind w:left="102" w:right="66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ajo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Regist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Calibri Light" w:hAnsi="Calibri Light" w:eastAsia="Calibri Light" w:ascii="Calibri Light"/>
          <w:sz w:val="32"/>
          <w:szCs w:val="32"/>
        </w:rPr>
        <w:jc w:val="both"/>
        <w:ind w:left="102" w:right="7740"/>
      </w:pPr>
      <w:r>
        <w:rPr>
          <w:rFonts w:cs="Calibri Light" w:hAnsi="Calibri Light" w:eastAsia="Calibri Light" w:ascii="Calibri Light"/>
          <w:color w:val="2E5395"/>
          <w:spacing w:val="2"/>
          <w:w w:val="100"/>
          <w:sz w:val="32"/>
          <w:szCs w:val="32"/>
        </w:rPr>
        <w:t>O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BJET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I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VO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272"/>
        <w:ind w:left="822" w:right="65" w:hanging="360"/>
      </w:pPr>
      <w:r>
        <w:rPr>
          <w:rFonts w:cs="Symbol" w:hAnsi="Symbol" w:eastAsia="Symbol" w:ascii="Symbol"/>
          <w:sz w:val="24"/>
          <w:szCs w:val="24"/>
        </w:rPr>
      </w:r>
      <w:r>
        <w:rPr>
          <w:rFonts w:cs="Times New Roman" w:hAnsi="Times New Roman" w:eastAsia="Times New Roman" w:ascii="Times New Roman"/>
          <w:sz w:val="24"/>
          <w:szCs w:val="24"/>
        </w:rPr>
        <w:tab/>
      </w: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mación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émica.</w:t>
      </w:r>
    </w:p>
    <w:p>
      <w:pPr>
        <w:rPr>
          <w:sz w:val="17"/>
          <w:szCs w:val="17"/>
        </w:rPr>
        <w:jc w:val="left"/>
        <w:spacing w:before="10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272"/>
        <w:ind w:left="822" w:right="74" w:hanging="360"/>
      </w:pPr>
      <w:r>
        <w:rPr>
          <w:rFonts w:cs="Symbol" w:hAnsi="Symbol" w:eastAsia="Symbol" w:ascii="Symbol"/>
          <w:sz w:val="24"/>
          <w:szCs w:val="24"/>
        </w:rPr>
      </w:r>
      <w:r>
        <w:rPr>
          <w:rFonts w:cs="Times New Roman" w:hAnsi="Times New Roman" w:eastAsia="Times New Roman" w:ascii="Times New Roman"/>
          <w:sz w:val="24"/>
          <w:szCs w:val="24"/>
        </w:rPr>
        <w:tab/>
      </w: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émic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274"/>
        <w:ind w:left="822" w:right="67" w:hanging="360"/>
      </w:pPr>
      <w:r>
        <w:rPr>
          <w:rFonts w:cs="Symbol" w:hAnsi="Symbol" w:eastAsia="Symbol" w:ascii="Symbol"/>
          <w:sz w:val="24"/>
          <w:szCs w:val="24"/>
        </w:rPr>
      </w:r>
      <w:r>
        <w:rPr>
          <w:rFonts w:cs="Times New Roman" w:hAnsi="Times New Roman" w:eastAsia="Times New Roman" w:ascii="Times New Roman"/>
          <w:sz w:val="24"/>
          <w:szCs w:val="24"/>
        </w:rPr>
        <w:tab/>
      </w: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roce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y/o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émica;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Symbol" w:hAnsi="Symbol" w:eastAsia="Symbol" w:ascii="Symbol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gist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gradua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Symbol" w:hAnsi="Symbol" w:eastAsia="Symbol" w:ascii="Symbol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émica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-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0"/>
        <w:ind w:left="82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Universi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00" w:val="left"/>
        </w:tabs>
        <w:jc w:val="both"/>
        <w:spacing w:lineRule="auto" w:line="275"/>
        <w:ind w:left="822" w:right="66" w:hanging="360"/>
      </w:pPr>
      <w:r>
        <w:rPr>
          <w:rFonts w:cs="Symbol" w:hAnsi="Symbol" w:eastAsia="Symbol" w:ascii="Symbol"/>
          <w:color w:val="004F9F"/>
          <w:sz w:val="22"/>
          <w:szCs w:val="22"/>
        </w:rPr>
      </w:r>
      <w:r>
        <w:rPr>
          <w:rFonts w:cs="Times New Roman" w:hAnsi="Times New Roman" w:eastAsia="Times New Roman" w:ascii="Times New Roman"/>
          <w:color w:val="004F9F"/>
          <w:sz w:val="22"/>
          <w:szCs w:val="22"/>
        </w:rPr>
        <w:tab/>
      </w:r>
      <w:r>
        <w:rPr>
          <w:rFonts w:cs="Times New Roman" w:hAnsi="Times New Roman" w:eastAsia="Times New Roman" w:ascii="Times New Roman"/>
          <w:color w:val="004F9F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ion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ecesar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sec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jo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Aca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émico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Univ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rsi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ario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vari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color w:val="00000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color w:val="00000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color w:val="000000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  <w:t>s.</w:t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Calibri Light" w:hAnsi="Calibri Light" w:eastAsia="Calibri Light" w:ascii="Calibri Light"/>
          <w:sz w:val="32"/>
          <w:szCs w:val="32"/>
        </w:rPr>
        <w:jc w:val="both"/>
        <w:ind w:left="102" w:right="7294"/>
      </w:pP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D</w:t>
      </w:r>
      <w:r>
        <w:rPr>
          <w:rFonts w:cs="Calibri Light" w:hAnsi="Calibri Light" w:eastAsia="Calibri Light" w:ascii="Calibri Light"/>
          <w:color w:val="2E5395"/>
          <w:spacing w:val="2"/>
          <w:w w:val="100"/>
          <w:sz w:val="32"/>
          <w:szCs w:val="32"/>
        </w:rPr>
        <w:t>E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SARRO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L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LO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ind w:left="3246" w:right="3256"/>
      </w:pPr>
      <w:r>
        <w:rPr>
          <w:rFonts w:cs="Calibri" w:hAnsi="Calibri" w:eastAsia="Calibri" w:ascii="Calibri"/>
          <w:b/>
          <w:i/>
          <w:sz w:val="28"/>
          <w:szCs w:val="28"/>
        </w:rPr>
      </w:r>
      <w:r>
        <w:rPr>
          <w:rFonts w:cs="Calibri" w:hAnsi="Calibri" w:eastAsia="Calibri" w:ascii="Calibri"/>
          <w:b/>
          <w:i/>
          <w:spacing w:val="-1"/>
          <w:w w:val="100"/>
          <w:sz w:val="28"/>
          <w:szCs w:val="28"/>
          <w:u w:val="thick" w:color="000000"/>
        </w:rPr>
        <w:t>S</w:t>
      </w:r>
      <w:r>
        <w:rPr>
          <w:rFonts w:cs="Calibri" w:hAnsi="Calibri" w:eastAsia="Calibri" w:ascii="Calibri"/>
          <w:b/>
          <w:i/>
          <w:spacing w:val="-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  <w:u w:val="thick" w:color="000000"/>
        </w:rPr>
        <w:t>ECRET</w:t>
      </w:r>
      <w:r>
        <w:rPr>
          <w:rFonts w:cs="Calibri" w:hAnsi="Calibri" w:eastAsia="Calibri" w:ascii="Calibri"/>
          <w:b/>
          <w:i/>
          <w:spacing w:val="-1"/>
          <w:w w:val="100"/>
          <w:sz w:val="28"/>
          <w:szCs w:val="28"/>
          <w:u w:val="thick" w:color="000000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  <w:u w:val="thick" w:color="000000"/>
        </w:rPr>
        <w:t>RÍA</w:t>
      </w:r>
      <w:r>
        <w:rPr>
          <w:rFonts w:cs="Calibri" w:hAnsi="Calibri" w:eastAsia="Calibri" w:ascii="Calibri"/>
          <w:b/>
          <w:i/>
          <w:spacing w:val="-1"/>
          <w:w w:val="100"/>
          <w:sz w:val="28"/>
          <w:szCs w:val="28"/>
          <w:u w:val="thick" w:color="00000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8"/>
          <w:szCs w:val="28"/>
          <w:u w:val="thick" w:color="000000"/>
        </w:rPr>
        <w:t>G</w:t>
      </w:r>
      <w:r>
        <w:rPr>
          <w:rFonts w:cs="Calibri" w:hAnsi="Calibri" w:eastAsia="Calibri" w:ascii="Calibri"/>
          <w:b/>
          <w:i/>
          <w:spacing w:val="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i/>
          <w:spacing w:val="-2"/>
          <w:w w:val="100"/>
          <w:sz w:val="28"/>
          <w:szCs w:val="28"/>
          <w:u w:val="thick" w:color="000000"/>
        </w:rPr>
        <w:t>E</w:t>
      </w:r>
      <w:r>
        <w:rPr>
          <w:rFonts w:cs="Calibri" w:hAnsi="Calibri" w:eastAsia="Calibri" w:ascii="Calibri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  <w:u w:val="thick" w:color="000000"/>
        </w:rPr>
        <w:t>NER</w:t>
      </w:r>
      <w:r>
        <w:rPr>
          <w:rFonts w:cs="Calibri" w:hAnsi="Calibri" w:eastAsia="Calibri" w:ascii="Calibri"/>
          <w:b/>
          <w:i/>
          <w:spacing w:val="-1"/>
          <w:w w:val="100"/>
          <w:sz w:val="28"/>
          <w:szCs w:val="28"/>
          <w:u w:val="thick" w:color="000000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  <w:u w:val="thick" w:color="00000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</w:rPr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 w:lineRule="auto" w:line="257"/>
        <w:ind w:left="102" w:right="68"/>
        <w:sectPr>
          <w:pgSz w:w="11920" w:h="16840"/>
          <w:pgMar w:top="1360" w:bottom="280" w:left="1600" w:right="116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aría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4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4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4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oyo</w:t>
      </w:r>
      <w:r>
        <w:rPr>
          <w:rFonts w:cs="Calibri" w:hAnsi="Calibri" w:eastAsia="Calibri" w:ascii="Calibri"/>
          <w:spacing w:val="4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servación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2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así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mo</w:t>
      </w:r>
      <w:r>
        <w:rPr>
          <w:rFonts w:cs="Calibri" w:hAnsi="Calibri" w:eastAsia="Calibri" w:ascii="Calibri"/>
          <w:spacing w:val="1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aria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53" w:lineRule="auto" w:line="259"/>
        <w:ind w:left="182" w:right="12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micos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Unive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ontinuo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255"/>
        <w:ind w:left="182" w:right="127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ría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7DEE8"/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316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Acc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7DEE8"/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804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Resulta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1963" w:hRule="exact"/>
        </w:trPr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64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1.-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jerc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ría,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"/>
              <w:ind w:left="64" w:right="47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cip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ción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jo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Aca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é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rio,</w:t>
            </w:r>
            <w:r>
              <w:rPr>
                <w:rFonts w:cs="Calibri" w:hAnsi="Calibri" w:eastAsia="Calibri" w:ascii="Calibri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í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legali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arias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extr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arias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ás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ela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orar,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legali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otif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car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rga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colegia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ind w:left="1779" w:right="178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ario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20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99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99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lineRule="exact" w:line="240"/>
              <w:ind w:left="1832" w:right="1836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oración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20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ac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as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ind w:left="162" w:right="17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oración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otif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cación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71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(49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ci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arias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lineRule="exact" w:line="240"/>
              <w:ind w:left="918" w:right="921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22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99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xtraor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aria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964" w:hRule="exact"/>
        </w:trPr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64" w:right="39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2.-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jerc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ría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ela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oración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iguien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ités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ale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lineRule="exact" w:line="240"/>
              <w:ind w:left="113" w:right="12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ité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icas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(11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oración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1" w:lineRule="exact" w:line="240"/>
              <w:ind w:left="458" w:right="466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otif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cación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11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oración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otif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cación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123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99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ol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cio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99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2"/>
              <w:ind w:left="1130" w:right="154" w:hanging="9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ión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ral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aci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(4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aci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oración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ind w:left="362" w:right="37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ité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tig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ción</w:t>
            </w:r>
            <w:r>
              <w:rPr>
                <w:rFonts w:cs="Calibri" w:hAnsi="Calibri" w:eastAsia="Calibri" w:ascii="Calibri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(5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oración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ac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99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lineRule="exact" w:line="240"/>
              <w:ind w:left="1380" w:right="1386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oración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16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),</w:t>
            </w:r>
            <w:r>
              <w:rPr>
                <w:rFonts w:cs="Calibri" w:hAnsi="Calibri" w:eastAsia="Calibri" w:ascii="Calibri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;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ind w:left="192" w:right="2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ité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Tra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cia</w:t>
            </w:r>
            <w:r>
              <w:rPr>
                <w:rFonts w:cs="Calibri" w:hAnsi="Calibri" w:eastAsia="Calibri" w:ascii="Calibri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(12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oración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12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99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ct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).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721" w:hRule="exact"/>
        </w:trPr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64" w:right="24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3.-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Dar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ú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lica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é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icos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ás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é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icos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ás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legali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ar,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tí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los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é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icos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ela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orar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ind w:left="194" w:right="195" w:hanging="5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oca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oria</w:t>
            </w:r>
            <w:r>
              <w:rPr>
                <w:rFonts w:cs="Calibri" w:hAnsi="Calibri" w:eastAsia="Calibri" w:ascii="Calibri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2024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(2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8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ela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otif</w:t>
            </w:r>
            <w:r>
              <w:rPr>
                <w:rFonts w:cs="Calibri" w:hAnsi="Calibri" w:eastAsia="Calibri" w:ascii="Calibri"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ca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99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oca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oria</w:t>
            </w:r>
            <w:r>
              <w:rPr>
                <w:rFonts w:cs="Calibri" w:hAnsi="Calibri" w:eastAsia="Calibri" w:ascii="Calibri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oct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2024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34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car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ela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99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otif</w:t>
            </w:r>
            <w:r>
              <w:rPr>
                <w:rFonts w:cs="Calibri" w:hAnsi="Calibri" w:eastAsia="Calibri" w:ascii="Calibri"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99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99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oración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521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gra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o,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ind w:left="1949" w:right="177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506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tí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los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99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gi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99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528" w:right="1180" w:hanging="218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521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tí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los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;</w:t>
            </w:r>
            <w:r>
              <w:rPr>
                <w:rFonts w:cs="Calibri" w:hAnsi="Calibri" w:eastAsia="Calibri" w:ascii="Calibri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ario</w:t>
            </w:r>
            <w:r>
              <w:rPr>
                <w:rFonts w:cs="Calibri" w:hAnsi="Calibri" w:eastAsia="Calibri" w:ascii="Calibri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69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gra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é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ico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639" w:hRule="exact"/>
        </w:trPr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67"/>
              <w:ind w:left="64" w:right="59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4.-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ción</w:t>
            </w:r>
            <w:r>
              <w:rPr>
                <w:rFonts w:cs="Calibri" w:hAnsi="Calibri" w:eastAsia="Calibri" w:ascii="Calibri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olicit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é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ica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9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631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957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olicit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715" w:hRule="exact"/>
        </w:trPr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64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5.-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rtifica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605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oración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90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rtifica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Sz w:w="11920" w:h="16840"/>
          <w:pgMar w:top="1340" w:bottom="280" w:left="1520" w:right="1100"/>
        </w:sectPr>
      </w:pPr>
    </w:p>
    <w:p>
      <w:pPr>
        <w:rPr>
          <w:sz w:val="9"/>
          <w:szCs w:val="9"/>
        </w:rPr>
        <w:jc w:val="left"/>
        <w:spacing w:before="2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06" w:hRule="exact"/>
        </w:trPr>
        <w:tc>
          <w:tcPr>
            <w:tcW w:w="878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2CDDC"/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3965" w:right="76" w:hanging="3867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TRANS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CIA</w:t>
            </w:r>
            <w:r>
              <w:rPr>
                <w:rFonts w:cs="Calibri" w:hAnsi="Calibri" w:eastAsia="Calibri" w:ascii="Calibri"/>
                <w:b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CC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INFOR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CIÓN</w:t>
            </w:r>
            <w:r>
              <w:rPr>
                <w:rFonts w:cs="Calibri" w:hAnsi="Calibri" w:eastAsia="Calibri" w:ascii="Calibri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Ó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SU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ICI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Ó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CU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770" w:hRule="exact"/>
        </w:trPr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2CDDC"/>
          </w:tcPr>
          <w:p>
            <w:pPr>
              <w:rPr>
                <w:sz w:val="13"/>
                <w:szCs w:val="13"/>
              </w:rPr>
              <w:jc w:val="left"/>
              <w:spacing w:before="4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357" w:right="271" w:hanging="58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CANI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1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2CDDC"/>
          </w:tcPr>
          <w:p>
            <w:pPr>
              <w:rPr>
                <w:sz w:val="24"/>
                <w:szCs w:val="24"/>
              </w:rPr>
              <w:jc w:val="left"/>
              <w:spacing w:before="1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434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GA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2CDDC"/>
          </w:tcPr>
          <w:p>
            <w:pPr>
              <w:rPr>
                <w:sz w:val="13"/>
                <w:szCs w:val="13"/>
              </w:rPr>
              <w:jc w:val="left"/>
              <w:spacing w:before="4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130" w:right="194" w:hanging="90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IO</w:t>
            </w:r>
            <w:r>
              <w:rPr>
                <w:rFonts w:cs="Calibri" w:hAnsi="Calibri" w:eastAsia="Calibri" w:ascii="Calibri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Ó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PU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G.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INST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20"/>
                <w:szCs w:val="20"/>
              </w:rPr>
              <w:t>Ó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289" w:hRule="exact"/>
        </w:trPr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"/>
              <w:ind w:left="59" w:right="181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licaci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ág.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Web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teni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cid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Art.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7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AIP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1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ind w:left="982" w:right="994"/>
            </w:pP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SI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718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/</w:t>
            </w:r>
            <w:hyperlink r:id="rId8">
              <w:r>
                <w:rPr>
                  <w:rFonts w:cs="Calibri" w:hAnsi="Calibri" w:eastAsia="Calibri" w:ascii="Calibri"/>
                  <w:spacing w:val="0"/>
                  <w:w w:val="100"/>
                  <w:sz w:val="20"/>
                  <w:szCs w:val="20"/>
                </w:rPr>
                <w:t>/</w:t>
              </w:r>
              <w:r>
                <w:rPr>
                  <w:rFonts w:cs="Calibri" w:hAnsi="Calibri" w:eastAsia="Calibri" w:ascii="Calibri"/>
                  <w:spacing w:val="-1"/>
                  <w:w w:val="100"/>
                  <w:sz w:val="20"/>
                  <w:szCs w:val="20"/>
                </w:rPr>
                <w:t>w</w:t>
              </w:r>
              <w:r>
                <w:rPr>
                  <w:rFonts w:cs="Calibri" w:hAnsi="Calibri" w:eastAsia="Calibri" w:ascii="Calibri"/>
                  <w:spacing w:val="-1"/>
                  <w:w w:val="100"/>
                  <w:sz w:val="20"/>
                  <w:szCs w:val="20"/>
                </w:rPr>
                <w:t>w</w:t>
              </w:r>
              <w:r>
                <w:rPr>
                  <w:rFonts w:cs="Calibri" w:hAnsi="Calibri" w:eastAsia="Calibri" w:ascii="Calibri"/>
                  <w:spacing w:val="-1"/>
                  <w:w w:val="100"/>
                  <w:sz w:val="20"/>
                  <w:szCs w:val="20"/>
                </w:rPr>
                <w:t>w</w:t>
              </w:r>
              <w:r>
                <w:rPr>
                  <w:rFonts w:cs="Calibri" w:hAnsi="Calibri" w:eastAsia="Calibri" w:ascii="Calibri"/>
                  <w:spacing w:val="2"/>
                  <w:w w:val="100"/>
                  <w:sz w:val="20"/>
                  <w:szCs w:val="20"/>
                </w:rPr>
                <w:t>.</w:t>
              </w:r>
              <w:r>
                <w:rPr>
                  <w:rFonts w:cs="Calibri" w:hAnsi="Calibri" w:eastAsia="Calibri" w:ascii="Calibri"/>
                  <w:spacing w:val="0"/>
                  <w:w w:val="100"/>
                  <w:sz w:val="20"/>
                  <w:szCs w:val="20"/>
                </w:rPr>
                <w:t>iaen</w:t>
              </w:r>
              <w:r>
                <w:rPr>
                  <w:rFonts w:cs="Calibri" w:hAnsi="Calibri" w:eastAsia="Calibri" w:ascii="Calibri"/>
                  <w:spacing w:val="1"/>
                  <w:w w:val="100"/>
                  <w:sz w:val="20"/>
                  <w:szCs w:val="20"/>
                </w:rPr>
                <w:t>.</w:t>
              </w:r>
              <w:r>
                <w:rPr>
                  <w:rFonts w:cs="Calibri" w:hAnsi="Calibri" w:eastAsia="Calibri" w:ascii="Calibri"/>
                  <w:spacing w:val="-1"/>
                  <w:w w:val="100"/>
                  <w:sz w:val="20"/>
                  <w:szCs w:val="20"/>
                </w:rPr>
                <w:t>e</w:t>
              </w:r>
              <w:r>
                <w:rPr>
                  <w:rFonts w:cs="Calibri" w:hAnsi="Calibri" w:eastAsia="Calibri" w:ascii="Calibri"/>
                  <w:spacing w:val="1"/>
                  <w:w w:val="100"/>
                  <w:sz w:val="20"/>
                  <w:szCs w:val="20"/>
                </w:rPr>
                <w:t>d</w:t>
              </w:r>
              <w:r>
                <w:rPr>
                  <w:rFonts w:cs="Calibri" w:hAnsi="Calibri" w:eastAsia="Calibri" w:ascii="Calibri"/>
                  <w:spacing w:val="1"/>
                  <w:w w:val="100"/>
                  <w:sz w:val="20"/>
                  <w:szCs w:val="20"/>
                </w:rPr>
                <w:t>u</w:t>
              </w:r>
              <w:r>
                <w:rPr>
                  <w:rFonts w:cs="Calibri" w:hAnsi="Calibri" w:eastAsia="Calibri" w:ascii="Calibri"/>
                  <w:spacing w:val="0"/>
                  <w:w w:val="100"/>
                  <w:sz w:val="20"/>
                  <w:szCs w:val="20"/>
                </w:rPr>
                <w:t>.</w:t>
              </w:r>
              <w:r>
                <w:rPr>
                  <w:rFonts w:cs="Calibri" w:hAnsi="Calibri" w:eastAsia="Calibri" w:ascii="Calibri"/>
                  <w:spacing w:val="2"/>
                  <w:w w:val="100"/>
                  <w:sz w:val="20"/>
                  <w:szCs w:val="20"/>
                </w:rPr>
                <w:t>e</w:t>
              </w:r>
              <w:r>
                <w:rPr>
                  <w:rFonts w:cs="Calibri" w:hAnsi="Calibri" w:eastAsia="Calibri" w:ascii="Calibri"/>
                  <w:spacing w:val="0"/>
                  <w:w w:val="100"/>
                  <w:sz w:val="20"/>
                  <w:szCs w:val="20"/>
                </w:rPr>
                <w:t>c/tr</w:t>
              </w:r>
              <w:r>
                <w:rPr>
                  <w:rFonts w:cs="Calibri" w:hAnsi="Calibri" w:eastAsia="Calibri" w:ascii="Calibri"/>
                  <w:spacing w:val="3"/>
                  <w:w w:val="100"/>
                  <w:sz w:val="20"/>
                  <w:szCs w:val="20"/>
                </w:rPr>
                <w:t>a</w:t>
              </w:r>
              <w:r>
                <w:rPr>
                  <w:rFonts w:cs="Calibri" w:hAnsi="Calibri" w:eastAsia="Calibri" w:ascii="Calibri"/>
                  <w:spacing w:val="1"/>
                  <w:w w:val="100"/>
                  <w:sz w:val="20"/>
                  <w:szCs w:val="20"/>
                </w:rPr>
                <w:t>n</w:t>
              </w:r>
              <w:r>
                <w:rPr>
                  <w:rFonts w:cs="Calibri" w:hAnsi="Calibri" w:eastAsia="Calibri" w:ascii="Calibri"/>
                  <w:spacing w:val="1"/>
                  <w:w w:val="100"/>
                  <w:sz w:val="20"/>
                  <w:szCs w:val="20"/>
                </w:rPr>
                <w:t>s</w:t>
              </w:r>
              <w:r>
                <w:rPr>
                  <w:rFonts w:cs="Calibri" w:hAnsi="Calibri" w:eastAsia="Calibri" w:ascii="Calibri"/>
                  <w:spacing w:val="1"/>
                  <w:w w:val="100"/>
                  <w:sz w:val="20"/>
                  <w:szCs w:val="20"/>
                </w:rPr>
                <w:t>p</w:t>
              </w:r>
              <w:r>
                <w:rPr>
                  <w:rFonts w:cs="Calibri" w:hAnsi="Calibri" w:eastAsia="Calibri" w:ascii="Calibri"/>
                  <w:spacing w:val="0"/>
                  <w:w w:val="100"/>
                  <w:sz w:val="20"/>
                  <w:szCs w:val="20"/>
                </w:rPr>
                <w:t>ar</w:t>
              </w:r>
              <w:r>
                <w:rPr>
                  <w:rFonts w:cs="Calibri" w:hAnsi="Calibri" w:eastAsia="Calibri" w:ascii="Calibri"/>
                  <w:spacing w:val="-1"/>
                  <w:w w:val="100"/>
                  <w:sz w:val="20"/>
                  <w:szCs w:val="20"/>
                </w:rPr>
                <w:t>e</w:t>
              </w:r>
              <w:r>
                <w:rPr>
                  <w:rFonts w:cs="Calibri" w:hAnsi="Calibri" w:eastAsia="Calibri" w:ascii="Calibri"/>
                  <w:spacing w:val="1"/>
                  <w:w w:val="100"/>
                  <w:sz w:val="20"/>
                  <w:szCs w:val="20"/>
                </w:rPr>
                <w:t>n</w:t>
              </w:r>
              <w:r>
                <w:rPr>
                  <w:rFonts w:cs="Calibri" w:hAnsi="Calibri" w:eastAsia="Calibri" w:ascii="Calibri"/>
                  <w:spacing w:val="0"/>
                  <w:w w:val="100"/>
                  <w:sz w:val="20"/>
                  <w:szCs w:val="20"/>
                </w:rPr>
                <w:t>cia/</w:t>
              </w:r>
            </w:hyperlink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176"/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los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Ho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sejo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Aca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é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Uni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en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ses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ó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76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Dr.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Carlos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ác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Dra.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Sá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Aca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é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Dra.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Carla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Ál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76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Dr.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orge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Ben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Dra.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Do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7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Dr.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go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Pér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María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Dra.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ñ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7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Dr.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Milt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Do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76"/>
      </w:pPr>
      <w:r>
        <w:pict>
          <v:group style="position:absolute;margin-left:85.1452pt;margin-top:237.36pt;width:439.765pt;height:513.89pt;mso-position-horizontal-relative:page;mso-position-vertical-relative:page;z-index:-668" coordorigin="1703,4747" coordsize="8795,10278">
            <v:shape style="position:absolute;left:1721;top:4758;width:1786;height:0" coordorigin="1721,4758" coordsize="1786,0" path="m1721,4758l3507,4758e" filled="f" stroked="t" strokeweight="0.58001pt" strokecolor="#000000">
              <v:path arrowok="t"/>
            </v:shape>
            <v:shape style="position:absolute;left:3507;top:4758;width:10;height:0" coordorigin="3507,4758" coordsize="10,0" path="m3507,4758l3517,4758e" filled="f" stroked="t" strokeweight="0.58001pt" strokecolor="#000000">
              <v:path arrowok="t"/>
            </v:shape>
            <v:shape style="position:absolute;left:3517;top:4758;width:2189;height:0" coordorigin="3517,4758" coordsize="2189,0" path="m3517,4758l5706,4758e" filled="f" stroked="t" strokeweight="0.58001pt" strokecolor="#000000">
              <v:path arrowok="t"/>
            </v:shape>
            <v:shape style="position:absolute;left:5706;top:4758;width:10;height:0" coordorigin="5706,4758" coordsize="10,0" path="m5706,4758l5715,4758e" filled="f" stroked="t" strokeweight="0.58001pt" strokecolor="#000000">
              <v:path arrowok="t"/>
            </v:shape>
            <v:shape style="position:absolute;left:5715;top:4758;width:4772;height:0" coordorigin="5715,4758" coordsize="4772,0" path="m5715,4758l10488,4758e" filled="f" stroked="t" strokeweight="0.58001pt" strokecolor="#000000">
              <v:path arrowok="t"/>
            </v:shape>
            <v:shape style="position:absolute;left:1709;top:4753;width:0;height:10266" coordorigin="1709,4753" coordsize="0,10266" path="m1709,4753l1709,15019e" filled="f" stroked="t" strokeweight="0.58pt" strokecolor="#000000">
              <v:path arrowok="t"/>
            </v:shape>
            <v:shape style="position:absolute;left:1712;top:15014;width:8776;height:0" coordorigin="1712,15014" coordsize="8776,0" path="m1712,15014l10487,15014e" filled="f" stroked="t" strokeweight="0.58004pt" strokecolor="#000000">
              <v:path arrowok="t"/>
            </v:shape>
            <v:shape style="position:absolute;left:10492;top:4753;width:0;height:10266" coordorigin="10492,4753" coordsize="0,10266" path="m10492,4753l10492,15019e" filled="f" stroked="t" strokeweight="0.58004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Dra.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lla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Dr.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ó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é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Dali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7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ira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b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</w:t>
      </w:r>
      <w:r>
        <w:rPr>
          <w:rFonts w:cs="Calibri" w:hAnsi="Calibri" w:eastAsia="Calibri" w:ascii="Calibri"/>
          <w:b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ajo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</w:t>
      </w:r>
      <w:r>
        <w:rPr>
          <w:rFonts w:cs="Calibri" w:hAnsi="Calibri" w:eastAsia="Calibri" w:ascii="Calibri"/>
          <w:b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7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b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4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</w:t>
      </w:r>
      <w:r>
        <w:rPr>
          <w:rFonts w:cs="Calibri" w:hAnsi="Calibri" w:eastAsia="Calibri" w:ascii="Calibri"/>
          <w:b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aja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</w:t>
      </w:r>
      <w:r>
        <w:rPr>
          <w:rFonts w:cs="Calibri" w:hAnsi="Calibri" w:eastAsia="Calibri" w:ascii="Calibri"/>
          <w:b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é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García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</w:t>
      </w:r>
      <w:r>
        <w:rPr>
          <w:rFonts w:cs="Calibri" w:hAnsi="Calibri" w:eastAsia="Calibri" w:ascii="Calibri"/>
          <w:b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g.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ón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Ál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-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</w:t>
      </w:r>
      <w:r>
        <w:rPr>
          <w:rFonts w:cs="Calibri" w:hAnsi="Calibri" w:eastAsia="Calibri" w:ascii="Calibri"/>
          <w:b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176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Carlos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Caice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76"/>
        <w:sectPr>
          <w:pgSz w:w="11920" w:h="16840"/>
          <w:pgMar w:top="1300" w:bottom="280" w:left="1600" w:right="1300"/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Mó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ica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rtilla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pict>
          <v:group style="position:absolute;margin-left:85.344pt;margin-top:71.04pt;width:439.3pt;height:0pt;mso-position-horizontal-relative:page;mso-position-vertical-relative:page;z-index:-667" coordorigin="1707,1421" coordsize="8786,0">
            <v:shape style="position:absolute;left:1707;top:1421;width:8786;height:0" coordorigin="1707,1421" coordsize="8786,0" path="m1707,1421l10493,1421e" filled="f" stroked="t" strokeweight="0.58pt" strokecolor="#000000">
              <v:path arrowok="t"/>
            </v:shape>
            <w10:wrap type="none"/>
          </v:group>
        </w:pict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9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1" w:hRule="exact"/>
        </w:trPr>
        <w:tc>
          <w:tcPr>
            <w:tcW w:w="878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2CDDC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lineRule="exact" w:line="240"/>
              <w:ind w:left="4105" w:right="4111"/>
            </w:pPr>
            <w:r>
              <w:rPr>
                <w:rFonts w:cs="Calibri" w:hAnsi="Calibri" w:eastAsia="Calibri" w:ascii="Calibri"/>
                <w:b/>
                <w:spacing w:val="-1"/>
                <w:w w:val="99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2"/>
                <w:w w:val="99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99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06" w:hRule="exact"/>
        </w:trPr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2CDDC"/>
          </w:tcPr>
          <w:p/>
        </w:tc>
        <w:tc>
          <w:tcPr>
            <w:tcW w:w="21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2CDDC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71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tidad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2CDDC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531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solu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689" w:hRule="exact"/>
        </w:trPr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93"/>
              <w:ind w:left="59" w:right="53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xtraor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aria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1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ind w:left="955" w:right="960"/>
            </w:pP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10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ind w:left="2240" w:right="2245"/>
            </w:pP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22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75" w:hRule="exact"/>
        </w:trPr>
        <w:tc>
          <w:tcPr>
            <w:tcW w:w="17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59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arias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1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ind w:left="955" w:right="960"/>
            </w:pP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10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ind w:left="2249" w:right="2254"/>
            </w:pP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49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46" w:hRule="exact"/>
        </w:trPr>
        <w:tc>
          <w:tcPr>
            <w:tcW w:w="1795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1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93"/>
              <w:ind w:left="955" w:right="960"/>
            </w:pP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20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93"/>
              <w:ind w:left="2249" w:right="2254"/>
            </w:pPr>
            <w:r>
              <w:rPr>
                <w:rFonts w:cs="Calibri" w:hAnsi="Calibri" w:eastAsia="Calibri" w:ascii="Calibri"/>
                <w:spacing w:val="0"/>
                <w:w w:val="99"/>
                <w:sz w:val="20"/>
                <w:szCs w:val="20"/>
              </w:rPr>
              <w:t>71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340"/>
        <w:ind w:left="3417" w:right="3426"/>
      </w:pPr>
      <w:r>
        <w:rPr>
          <w:rFonts w:cs="Calibri" w:hAnsi="Calibri" w:eastAsia="Calibri" w:ascii="Calibri"/>
          <w:b/>
          <w:i/>
          <w:sz w:val="28"/>
          <w:szCs w:val="28"/>
        </w:rPr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  <w:u w:val="thick" w:color="000000"/>
        </w:rPr>
        <w:t>AR</w:t>
      </w:r>
      <w:r>
        <w:rPr>
          <w:rFonts w:cs="Calibri" w:hAnsi="Calibri" w:eastAsia="Calibri" w:ascii="Calibri"/>
          <w:b/>
          <w:i/>
          <w:spacing w:val="-1"/>
          <w:w w:val="100"/>
          <w:sz w:val="28"/>
          <w:szCs w:val="28"/>
          <w:u w:val="thick" w:color="000000"/>
        </w:rPr>
        <w:t>C</w:t>
      </w:r>
      <w:r>
        <w:rPr>
          <w:rFonts w:cs="Calibri" w:hAnsi="Calibri" w:eastAsia="Calibri" w:ascii="Calibri"/>
          <w:b/>
          <w:i/>
          <w:spacing w:val="-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  <w:u w:val="thick" w:color="000000"/>
        </w:rPr>
        <w:t>HIVO</w:t>
      </w:r>
      <w:r>
        <w:rPr>
          <w:rFonts w:cs="Calibri" w:hAnsi="Calibri" w:eastAsia="Calibri" w:ascii="Calibri"/>
          <w:b/>
          <w:i/>
          <w:spacing w:val="-2"/>
          <w:w w:val="100"/>
          <w:sz w:val="28"/>
          <w:szCs w:val="28"/>
          <w:u w:val="thick" w:color="000000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8"/>
          <w:szCs w:val="28"/>
          <w:u w:val="thick" w:color="000000"/>
        </w:rPr>
        <w:t>G</w:t>
      </w:r>
      <w:r>
        <w:rPr>
          <w:rFonts w:cs="Calibri" w:hAnsi="Calibri" w:eastAsia="Calibri" w:ascii="Calibri"/>
          <w:b/>
          <w:i/>
          <w:spacing w:val="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  <w:u w:val="thick" w:color="000000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  <w:u w:val="thick" w:color="000000"/>
        </w:rPr>
        <w:t>N</w:t>
      </w:r>
      <w:r>
        <w:rPr>
          <w:rFonts w:cs="Calibri" w:hAnsi="Calibri" w:eastAsia="Calibri" w:ascii="Calibri"/>
          <w:b/>
          <w:i/>
          <w:spacing w:val="-2"/>
          <w:w w:val="100"/>
          <w:sz w:val="28"/>
          <w:szCs w:val="28"/>
          <w:u w:val="thick" w:color="000000"/>
        </w:rPr>
        <w:t>E</w:t>
      </w:r>
      <w:r>
        <w:rPr>
          <w:rFonts w:cs="Calibri" w:hAnsi="Calibri" w:eastAsia="Calibri" w:ascii="Calibri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  <w:u w:val="thick" w:color="000000"/>
        </w:rPr>
        <w:t>R</w:t>
      </w:r>
      <w:r>
        <w:rPr>
          <w:rFonts w:cs="Calibri" w:hAnsi="Calibri" w:eastAsia="Calibri" w:ascii="Calibri"/>
          <w:b/>
          <w:i/>
          <w:spacing w:val="-2"/>
          <w:w w:val="100"/>
          <w:sz w:val="28"/>
          <w:szCs w:val="28"/>
          <w:u w:val="thick" w:color="000000"/>
        </w:rPr>
        <w:t>A</w:t>
      </w:r>
      <w:r>
        <w:rPr>
          <w:rFonts w:cs="Calibri" w:hAnsi="Calibri" w:eastAsia="Calibri" w:ascii="Calibri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  <w:u w:val="thick" w:color="000000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</w:rPr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7" w:lineRule="auto" w:line="276"/>
        <w:ind w:left="102" w:right="6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IAEN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iversi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largo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276"/>
        <w:ind w:left="102" w:right="6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gist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émico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etalla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ivas.</w:t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275"/>
        <w:ind w:left="102" w:right="68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eso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rayect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iversi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276"/>
        <w:ind w:left="102" w:right="6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ú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mación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solici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Orgá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aís,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oce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osición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os.</w:t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276"/>
        <w:ind w:left="102" w:right="66"/>
        <w:sectPr>
          <w:pgSz w:w="11920" w:h="16840"/>
          <w:pgMar w:top="1560" w:bottom="280" w:left="1600" w:right="116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ión,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ecesari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viar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53" w:lineRule="auto" w:line="277"/>
        <w:ind w:left="182" w:right="132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valor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276"/>
        <w:ind w:left="182" w:right="13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llev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ivos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salvag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Univ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82" w:right="193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ñ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es:</w:t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78" w:hRule="exact"/>
        </w:trPr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7DEE8"/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316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Acc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7DEE8"/>
          </w:tcPr>
          <w:p>
            <w:pPr>
              <w:rPr>
                <w:sz w:val="14"/>
                <w:szCs w:val="14"/>
              </w:rPr>
              <w:jc w:val="left"/>
              <w:spacing w:before="3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804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Resulta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6992" w:hRule="exact"/>
        </w:trPr>
        <w:tc>
          <w:tcPr>
            <w:tcW w:w="3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30" w:right="2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Trasp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física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411" w:right="413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Ex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entes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524" w:right="525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ici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282" w:right="286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aja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tal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137" w:right="138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217" w:right="215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6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5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214" w:right="217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His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368" w:right="36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entral,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á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jas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338" w:right="33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trasla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tario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ú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cajas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1873" w:right="1877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caj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120" w:right="126" w:firstLine="1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ál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ital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entes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3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erenci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desde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Regist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actas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9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xped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47" w:right="50" w:firstLine="3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eneral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sean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inter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eq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ieran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2144" w:right="2145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7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és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77" w:right="82" w:firstLine="1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tario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espe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ental,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cajas,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trasl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cajas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listado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para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fu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baja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6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cajas.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334" w:right="338" w:firstLine="3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Reda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defi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para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cla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inter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250" w:right="255" w:firstLine="3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6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para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ciar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acen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áreas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tas.</w:t>
            </w:r>
          </w:p>
        </w:tc>
      </w:tr>
    </w:tbl>
    <w:p>
      <w:pPr>
        <w:sectPr>
          <w:pgSz w:w="11920" w:h="16840"/>
          <w:pgMar w:top="1340" w:bottom="280" w:left="1520" w:right="1100"/>
        </w:sectPr>
      </w:pPr>
    </w:p>
    <w:p>
      <w:pPr>
        <w:rPr>
          <w:rFonts w:cs="Calibri" w:hAnsi="Calibri" w:eastAsia="Calibri" w:ascii="Calibri"/>
          <w:sz w:val="28"/>
          <w:szCs w:val="28"/>
        </w:rPr>
        <w:jc w:val="center"/>
        <w:spacing w:before="32"/>
        <w:ind w:left="3273" w:right="3162"/>
      </w:pPr>
      <w:r>
        <w:rPr>
          <w:rFonts w:cs="Calibri" w:hAnsi="Calibri" w:eastAsia="Calibri" w:ascii="Calibri"/>
          <w:b/>
          <w:i/>
          <w:sz w:val="28"/>
          <w:szCs w:val="28"/>
        </w:rPr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  <w:u w:val="thick" w:color="000000"/>
        </w:rPr>
        <w:t>RE</w:t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i/>
          <w:spacing w:val="1"/>
          <w:w w:val="100"/>
          <w:sz w:val="28"/>
          <w:szCs w:val="28"/>
          <w:u w:val="thick" w:color="000000"/>
        </w:rPr>
        <w:t>G</w:t>
      </w:r>
      <w:r>
        <w:rPr>
          <w:rFonts w:cs="Calibri" w:hAnsi="Calibri" w:eastAsia="Calibri" w:ascii="Calibri"/>
          <w:b/>
          <w:i/>
          <w:spacing w:val="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  <w:u w:val="thick" w:color="000000"/>
        </w:rPr>
        <w:t>I</w:t>
      </w:r>
      <w:r>
        <w:rPr>
          <w:rFonts w:cs="Calibri" w:hAnsi="Calibri" w:eastAsia="Calibri" w:ascii="Calibri"/>
          <w:b/>
          <w:i/>
          <w:spacing w:val="-2"/>
          <w:w w:val="100"/>
          <w:sz w:val="28"/>
          <w:szCs w:val="28"/>
          <w:u w:val="thick" w:color="000000"/>
        </w:rPr>
        <w:t>S</w:t>
      </w:r>
      <w:r>
        <w:rPr>
          <w:rFonts w:cs="Calibri" w:hAnsi="Calibri" w:eastAsia="Calibri" w:ascii="Calibri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  <w:u w:val="thick" w:color="000000"/>
        </w:rPr>
        <w:t>TRO</w:t>
      </w:r>
      <w:r>
        <w:rPr>
          <w:rFonts w:cs="Calibri" w:hAnsi="Calibri" w:eastAsia="Calibri" w:ascii="Calibri"/>
          <w:b/>
          <w:i/>
          <w:spacing w:val="-1"/>
          <w:w w:val="100"/>
          <w:sz w:val="28"/>
          <w:szCs w:val="28"/>
          <w:u w:val="thick" w:color="00000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  <w:u w:val="thick" w:color="000000"/>
        </w:rPr>
        <w:t>E</w:t>
      </w:r>
      <w:r>
        <w:rPr>
          <w:rFonts w:cs="Calibri" w:hAnsi="Calibri" w:eastAsia="Calibri" w:ascii="Calibri"/>
          <w:b/>
          <w:i/>
          <w:spacing w:val="-1"/>
          <w:w w:val="100"/>
          <w:sz w:val="28"/>
          <w:szCs w:val="28"/>
          <w:u w:val="thick" w:color="000000"/>
        </w:rPr>
        <w:t>S</w:t>
      </w:r>
      <w:r>
        <w:rPr>
          <w:rFonts w:cs="Calibri" w:hAnsi="Calibri" w:eastAsia="Calibri" w:ascii="Calibri"/>
          <w:b/>
          <w:i/>
          <w:spacing w:val="-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  <w:u w:val="thick" w:color="000000"/>
        </w:rPr>
        <w:t>TUDI</w:t>
      </w:r>
      <w:r>
        <w:rPr>
          <w:rFonts w:cs="Calibri" w:hAnsi="Calibri" w:eastAsia="Calibri" w:ascii="Calibri"/>
          <w:b/>
          <w:i/>
          <w:spacing w:val="-3"/>
          <w:w w:val="100"/>
          <w:sz w:val="28"/>
          <w:szCs w:val="28"/>
          <w:u w:val="thick" w:color="000000"/>
        </w:rPr>
        <w:t>A</w:t>
      </w:r>
      <w:r>
        <w:rPr>
          <w:rFonts w:cs="Calibri" w:hAnsi="Calibri" w:eastAsia="Calibri" w:ascii="Calibri"/>
          <w:b/>
          <w:i/>
          <w:spacing w:val="-3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i/>
          <w:spacing w:val="-2"/>
          <w:w w:val="100"/>
          <w:sz w:val="28"/>
          <w:szCs w:val="28"/>
          <w:u w:val="thick" w:color="000000"/>
        </w:rPr>
        <w:t>N</w:t>
      </w:r>
      <w:r>
        <w:rPr>
          <w:rFonts w:cs="Calibri" w:hAnsi="Calibri" w:eastAsia="Calibri" w:ascii="Calibri"/>
          <w:b/>
          <w:i/>
          <w:spacing w:val="-2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  <w:u w:val="thick" w:color="000000"/>
        </w:rPr>
        <w:t>TIL</w:t>
      </w:r>
      <w:r>
        <w:rPr>
          <w:rFonts w:cs="Calibri" w:hAnsi="Calibri" w:eastAsia="Calibri" w:ascii="Calibri"/>
          <w:b/>
          <w:i/>
          <w:spacing w:val="0"/>
          <w:w w:val="100"/>
          <w:sz w:val="28"/>
          <w:szCs w:val="28"/>
        </w:rPr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7" w:lineRule="auto" w:line="258"/>
        <w:ind w:left="222" w:right="6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aría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misma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arga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Regist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lineRule="auto" w:line="259"/>
        <w:ind w:left="222" w:right="71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á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Regis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es: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99" w:hRule="exact"/>
        </w:trPr>
        <w:tc>
          <w:tcPr>
            <w:tcW w:w="4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7E8FF"/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54"/>
              <w:ind w:left="738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Acc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7E8FF"/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54"/>
              <w:ind w:left="109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Resulta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10489" w:hRule="exact"/>
        </w:trPr>
        <w:tc>
          <w:tcPr>
            <w:tcW w:w="4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Ofer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acad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é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icas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para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stul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1"/>
              <w:ind w:left="102" w:right="1160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curr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re-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par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á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é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 w:right="247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á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cá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edra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ficac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cias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rá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1"/>
              <w:ind w:left="102" w:right="1621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je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Gru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 w:right="251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atri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ja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ruta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entes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tado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CESS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Entrega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ít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 w:right="308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 w:right="700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ría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istrac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taria,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N-UT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icie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3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 w:right="305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tucio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entrega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IAEN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 w:right="196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prel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para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ante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ica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Tasa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Titul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tituc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1" w:lineRule="exact" w:line="260"/>
              <w:ind w:left="102" w:right="53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atri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atric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para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"/>
              <w:ind w:left="102" w:right="793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atri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é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para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CACES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2" w:right="323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esos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é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para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iferentes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istrati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</w:p>
        </w:tc>
        <w:tc>
          <w:tcPr>
            <w:tcW w:w="4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ertas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acad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é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para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stul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0" w:right="38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0" w:right="117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egist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par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á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é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0" w:right="203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9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cát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actua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both"/>
              <w:ind w:left="100" w:right="142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egist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cá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edra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cát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egist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á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retomas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0" w:right="219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6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egist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calificac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egist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asis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encias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rá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ir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0" w:right="238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-ej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cát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0" w:right="666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egist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egist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0" w:right="238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rices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ja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0" w:right="66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7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age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sas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licitud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ctas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00" w:right="90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gra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0" w:right="837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ít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entrega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s.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"/>
              <w:ind w:left="100" w:right="226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egist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pos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allas,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ej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acad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é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ica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a.</w:t>
            </w:r>
          </w:p>
        </w:tc>
      </w:tr>
    </w:tbl>
    <w:p>
      <w:pPr>
        <w:sectPr>
          <w:pgSz w:w="11920" w:h="16840"/>
          <w:pgMar w:top="1360" w:bottom="280" w:left="1480" w:right="1160"/>
        </w:sectPr>
      </w:pP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3"/>
        <w:ind w:left="10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2" w:right="-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ferencia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General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2" w:right="65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Exped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Fís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Regist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3"/>
        <w:ind w:right="382"/>
      </w:pPr>
      <w:r>
        <w:br w:type="column"/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egist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réc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entreg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right="20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gé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fima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tía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títulos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right="29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titul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right="396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General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año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right="28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atriz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right="45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right="39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right="417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sferencia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eral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right="399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físi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right="947"/>
        <w:sectPr>
          <w:pgSz w:w="11920" w:h="16840"/>
          <w:pgMar w:top="1360" w:bottom="280" w:left="1600" w:right="1680"/>
          <w:cols w:num="2" w:equalWidth="off">
            <w:col w:w="3952" w:space="397"/>
            <w:col w:w="4291"/>
          </w:cols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pict>
          <v:group style="position:absolute;margin-left:79.414pt;margin-top:70.486pt;width:425.336pt;height:404.618pt;mso-position-horizontal-relative:page;mso-position-vertical-relative:page;z-index:-666" coordorigin="1588,1410" coordsize="8507,8092">
            <v:shape style="position:absolute;left:1599;top:1421;width:4239;height:0" coordorigin="1599,1421" coordsize="4239,0" path="m1599,1421l5838,1421e" filled="f" stroked="t" strokeweight="0.58pt" strokecolor="#000000">
              <v:path arrowok="t"/>
            </v:shape>
            <v:shape style="position:absolute;left:5848;top:1421;width:4236;height:0" coordorigin="5848,1421" coordsize="4236,0" path="m5848,1421l10084,1421e" filled="f" stroked="t" strokeweight="0.58pt" strokecolor="#000000">
              <v:path arrowok="t"/>
            </v:shape>
            <v:shape style="position:absolute;left:1594;top:1416;width:0;height:8080" coordorigin="1594,1416" coordsize="0,8080" path="m1594,1416l1594,9496e" filled="f" stroked="t" strokeweight="0.58pt" strokecolor="#000000">
              <v:path arrowok="t"/>
            </v:shape>
            <v:shape style="position:absolute;left:1599;top:9491;width:4239;height:0" coordorigin="1599,9491" coordsize="4239,0" path="m1599,9491l5838,9491e" filled="f" stroked="t" strokeweight="0.57998pt" strokecolor="#000000">
              <v:path arrowok="t"/>
            </v:shape>
            <v:shape style="position:absolute;left:5843;top:1416;width:0;height:8080" coordorigin="5843,1416" coordsize="0,8080" path="m5843,1416l5843,9496e" filled="f" stroked="t" strokeweight="0.604pt" strokecolor="#000000">
              <v:path arrowok="t"/>
            </v:shape>
            <v:shape style="position:absolute;left:5848;top:9491;width:4236;height:0" coordorigin="5848,9491" coordsize="4236,0" path="m5848,9491l10084,9491e" filled="f" stroked="t" strokeweight="0.57998pt" strokecolor="#000000">
              <v:path arrowok="t"/>
            </v:shape>
            <v:shape style="position:absolute;left:10089;top:1416;width:0;height:8080" coordorigin="10089,1416" coordsize="0,8080" path="m10089,1416l10089,9496e" filled="f" stroked="t" strokeweight="0.58001pt" strokecolor="#000000">
              <v:path arrowok="t"/>
            </v:shape>
            <w10:wrap type="none"/>
          </v:group>
        </w:pict>
      </w: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7"/>
        <w:ind w:left="3602" w:right="3093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tbl>
      <w:tblPr>
        <w:tblW w:w="0" w:type="auto"/>
        <w:tblLook w:val="01E0"/>
        <w:jc w:val="left"/>
        <w:tblInd w:w="25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00" w:hRule="exact"/>
        </w:trPr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7DEE8"/>
          </w:tcPr>
          <w:p>
            <w:pPr>
              <w:rPr>
                <w:sz w:val="12"/>
                <w:szCs w:val="12"/>
              </w:rPr>
              <w:jc w:val="left"/>
              <w:spacing w:before="1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525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7DEE8"/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51"/>
              <w:ind w:left="762" w:right="102" w:hanging="624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614" w:hRule="exact"/>
        </w:trPr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697" w:right="645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/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889" w:right="892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9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312" w:hRule="exact"/>
        </w:trPr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8"/>
              <w:ind w:left="560" w:right="560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8"/>
              <w:ind w:left="889" w:right="892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9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287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00" w:hRule="exact"/>
        </w:trPr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7DEE8"/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52"/>
              <w:ind w:left="388" w:right="152" w:hanging="199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7DEE8"/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52"/>
              <w:ind w:left="94" w:right="97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594" w:right="595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360" w:hRule="exact"/>
        </w:trPr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61"/>
              <w:ind w:left="345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ajo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</w:p>
        </w:tc>
        <w:tc>
          <w:tcPr>
            <w:tcW w:w="17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704" w:right="707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69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60" w:hRule="exact"/>
        </w:trPr>
        <w:tc>
          <w:tcPr>
            <w:tcW w:w="166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titul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2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50" w:hRule="exact"/>
        </w:trPr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56"/>
              <w:ind w:left="467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Exa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</w:p>
        </w:tc>
        <w:tc>
          <w:tcPr>
            <w:tcW w:w="17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6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649" w:right="652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60" w:hRule="exact"/>
        </w:trPr>
        <w:tc>
          <w:tcPr>
            <w:tcW w:w="166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31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lex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2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5"/>
              <w:ind w:left="527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5"/>
              <w:ind w:left="649" w:right="652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9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</w:tbl>
    <w:p>
      <w:pPr>
        <w:sectPr>
          <w:type w:val="continuous"/>
          <w:pgSz w:w="11920" w:h="16840"/>
          <w:pgMar w:top="1300" w:bottom="280" w:left="1600" w:right="1680"/>
        </w:sectPr>
      </w:pPr>
    </w:p>
    <w:p>
      <w:pPr>
        <w:rPr>
          <w:rFonts w:cs="Calibri Light" w:hAnsi="Calibri Light" w:eastAsia="Calibri Light" w:ascii="Calibri Light"/>
          <w:sz w:val="32"/>
          <w:szCs w:val="32"/>
        </w:rPr>
        <w:jc w:val="left"/>
        <w:spacing w:before="32"/>
        <w:ind w:left="102"/>
      </w:pPr>
      <w:r>
        <w:rPr>
          <w:rFonts w:cs="Calibri Light" w:hAnsi="Calibri Light" w:eastAsia="Calibri Light" w:ascii="Calibri Light"/>
          <w:color w:val="2E5395"/>
          <w:spacing w:val="2"/>
          <w:w w:val="100"/>
          <w:sz w:val="32"/>
          <w:szCs w:val="32"/>
        </w:rPr>
        <w:t>C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ONCL</w:t>
      </w:r>
      <w:r>
        <w:rPr>
          <w:rFonts w:cs="Calibri Light" w:hAnsi="Calibri Light" w:eastAsia="Calibri Light" w:ascii="Calibri Light"/>
          <w:color w:val="2E5395"/>
          <w:spacing w:val="4"/>
          <w:w w:val="100"/>
          <w:sz w:val="32"/>
          <w:szCs w:val="32"/>
        </w:rPr>
        <w:t>U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SIO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N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ES</w:t>
      </w:r>
      <w:r>
        <w:rPr>
          <w:rFonts w:cs="Calibri Light" w:hAnsi="Calibri Light" w:eastAsia="Calibri Light" w:ascii="Calibri Light"/>
          <w:color w:val="2E5395"/>
          <w:spacing w:val="-17"/>
          <w:w w:val="100"/>
          <w:sz w:val="32"/>
          <w:szCs w:val="32"/>
        </w:rPr>
        <w:t> 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Y</w:t>
      </w:r>
      <w:r>
        <w:rPr>
          <w:rFonts w:cs="Calibri Light" w:hAnsi="Calibri Light" w:eastAsia="Calibri Light" w:ascii="Calibri Light"/>
          <w:color w:val="2E5395"/>
          <w:spacing w:val="-2"/>
          <w:w w:val="100"/>
          <w:sz w:val="32"/>
          <w:szCs w:val="32"/>
        </w:rPr>
        <w:t> 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R</w:t>
      </w:r>
      <w:r>
        <w:rPr>
          <w:rFonts w:cs="Calibri Light" w:hAnsi="Calibri Light" w:eastAsia="Calibri Light" w:ascii="Calibri Light"/>
          <w:color w:val="2E5395"/>
          <w:spacing w:val="3"/>
          <w:w w:val="100"/>
          <w:sz w:val="32"/>
          <w:szCs w:val="32"/>
        </w:rPr>
        <w:t>E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C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O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M</w:t>
      </w:r>
      <w:r>
        <w:rPr>
          <w:rFonts w:cs="Calibri Light" w:hAnsi="Calibri Light" w:eastAsia="Calibri Light" w:ascii="Calibri Light"/>
          <w:color w:val="2E5395"/>
          <w:spacing w:val="-1"/>
          <w:w w:val="100"/>
          <w:sz w:val="32"/>
          <w:szCs w:val="32"/>
        </w:rPr>
        <w:t>E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N</w:t>
      </w:r>
      <w:r>
        <w:rPr>
          <w:rFonts w:cs="Calibri Light" w:hAnsi="Calibri Light" w:eastAsia="Calibri Light" w:ascii="Calibri Light"/>
          <w:color w:val="2E5395"/>
          <w:spacing w:val="1"/>
          <w:w w:val="100"/>
          <w:sz w:val="32"/>
          <w:szCs w:val="32"/>
        </w:rPr>
        <w:t>D</w:t>
      </w:r>
      <w:r>
        <w:rPr>
          <w:rFonts w:cs="Calibri Light" w:hAnsi="Calibri Light" w:eastAsia="Calibri Light" w:ascii="Calibri Light"/>
          <w:color w:val="2E5395"/>
          <w:spacing w:val="2"/>
          <w:w w:val="100"/>
          <w:sz w:val="32"/>
          <w:szCs w:val="32"/>
        </w:rPr>
        <w:t>A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CION</w:t>
      </w:r>
      <w:r>
        <w:rPr>
          <w:rFonts w:cs="Calibri Light" w:hAnsi="Calibri Light" w:eastAsia="Calibri Light" w:ascii="Calibri Light"/>
          <w:color w:val="2E5395"/>
          <w:spacing w:val="2"/>
          <w:w w:val="100"/>
          <w:sz w:val="32"/>
          <w:szCs w:val="32"/>
        </w:rPr>
        <w:t>E</w:t>
      </w:r>
      <w:r>
        <w:rPr>
          <w:rFonts w:cs="Calibri Light" w:hAnsi="Calibri Light" w:eastAsia="Calibri Light" w:ascii="Calibri Light"/>
          <w:color w:val="2E5395"/>
          <w:spacing w:val="0"/>
          <w:w w:val="100"/>
          <w:sz w:val="32"/>
          <w:szCs w:val="32"/>
        </w:rPr>
        <w:t>S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460" w:val="left"/>
        </w:tabs>
        <w:jc w:val="both"/>
        <w:spacing w:lineRule="auto" w:line="275"/>
        <w:ind w:left="462" w:right="64" w:hanging="360"/>
      </w:pPr>
      <w:r>
        <w:rPr>
          <w:rFonts w:cs="Symbol" w:hAnsi="Symbol" w:eastAsia="Symbol" w:ascii="Symbol"/>
          <w:sz w:val="24"/>
          <w:szCs w:val="24"/>
        </w:rPr>
      </w:r>
      <w:r>
        <w:rPr>
          <w:rFonts w:cs="Times New Roman" w:hAnsi="Times New Roman" w:eastAsia="Times New Roman" w:ascii="Times New Roman"/>
          <w:sz w:val="24"/>
          <w:szCs w:val="24"/>
        </w:rPr>
        <w:tab/>
      </w: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irección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ecretaría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mayo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460" w:val="left"/>
        </w:tabs>
        <w:jc w:val="both"/>
        <w:spacing w:lineRule="auto" w:line="275"/>
        <w:ind w:left="462" w:right="65" w:hanging="360"/>
      </w:pPr>
      <w:r>
        <w:rPr>
          <w:rFonts w:cs="Symbol" w:hAnsi="Symbol" w:eastAsia="Symbol" w:ascii="Symbol"/>
          <w:sz w:val="24"/>
          <w:szCs w:val="24"/>
        </w:rPr>
      </w:r>
      <w:r>
        <w:rPr>
          <w:rFonts w:cs="Times New Roman" w:hAnsi="Times New Roman" w:eastAsia="Times New Roman" w:ascii="Times New Roman"/>
          <w:sz w:val="24"/>
          <w:szCs w:val="24"/>
        </w:rPr>
        <w:tab/>
      </w: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o,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í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ón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20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ravés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secre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ocim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500" w:val="left"/>
        </w:tabs>
        <w:jc w:val="both"/>
        <w:spacing w:lineRule="auto" w:line="274"/>
        <w:ind w:left="462" w:right="68" w:hanging="360"/>
      </w:pPr>
      <w:r>
        <w:rPr>
          <w:rFonts w:cs="Symbol" w:hAnsi="Symbol" w:eastAsia="Symbol" w:ascii="Symbol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ab/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acar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alismo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onti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iva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ión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2"/>
      </w:pPr>
      <w:r>
        <w:rPr>
          <w:rFonts w:cs="Calibri" w:hAnsi="Calibri" w:eastAsia="Calibri" w:ascii="Calibri"/>
          <w:b/>
          <w:color w:val="2E5395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2E5395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2E5395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2E5395"/>
          <w:spacing w:val="0"/>
          <w:w w:val="100"/>
          <w:sz w:val="24"/>
          <w:szCs w:val="24"/>
        </w:rPr>
        <w:t>X</w:t>
      </w:r>
      <w:r>
        <w:rPr>
          <w:rFonts w:cs="Calibri" w:hAnsi="Calibri" w:eastAsia="Calibri" w:ascii="Calibri"/>
          <w:b/>
          <w:color w:val="2E5395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2E5395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2"/>
      </w:pPr>
      <w:r>
        <w:rPr>
          <w:rFonts w:cs="Symbol" w:hAnsi="Symbol" w:eastAsia="Symbol" w:ascii="Symbol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ó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sectPr>
      <w:pgSz w:w="11920" w:h="16840"/>
      <w:pgMar w:top="1360" w:bottom="280" w:left="1600" w:right="11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image" Target="media\image2.png"/><Relationship Id="rId6" Type="http://schemas.openxmlformats.org/officeDocument/2006/relationships/image" Target="media\image3.jpg"/><Relationship Id="rId7" Type="http://schemas.openxmlformats.org/officeDocument/2006/relationships/hyperlink" Target="http://www.iaen.edu.ec" TargetMode="External"/><Relationship Id="rId8" Type="http://schemas.openxmlformats.org/officeDocument/2006/relationships/hyperlink" Target="http://www.iaen.edu.ec/transparencia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